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DE10F5" w:rsidRDefault="003975C2" w:rsidP="00E10B46">
      <w:pPr>
        <w:spacing w:line="360" w:lineRule="auto"/>
        <w:rPr>
          <w:rFonts w:cs="Arial"/>
          <w:b/>
          <w:bCs/>
        </w:rPr>
      </w:pPr>
      <w:r w:rsidRPr="00DE10F5">
        <w:rPr>
          <w:rFonts w:cs="Arial"/>
          <w:b/>
          <w:bCs/>
        </w:rPr>
        <w:t xml:space="preserve">Erklärung über den Gesamtumsatz in den letzten </w:t>
      </w:r>
      <w:r w:rsidR="00FF4D1E" w:rsidRPr="00DE10F5">
        <w:rPr>
          <w:rFonts w:cs="Arial"/>
          <w:b/>
          <w:bCs/>
        </w:rPr>
        <w:t>drei abgeschlossenen</w:t>
      </w:r>
      <w:r w:rsidRPr="00DE10F5">
        <w:rPr>
          <w:rFonts w:cs="Arial"/>
          <w:b/>
          <w:bCs/>
        </w:rPr>
        <w:t xml:space="preserve"> </w:t>
      </w:r>
      <w:r w:rsidR="00FF4D1E" w:rsidRPr="00DE10F5">
        <w:rPr>
          <w:rFonts w:cs="Arial"/>
          <w:b/>
          <w:bCs/>
        </w:rPr>
        <w:t>Geschäftsjahren</w:t>
      </w:r>
    </w:p>
    <w:p w14:paraId="0B6D53FF" w14:textId="166FDFA9" w:rsidR="003975C2" w:rsidRPr="00DE10F5" w:rsidRDefault="003975C2" w:rsidP="00E10B46">
      <w:pPr>
        <w:spacing w:line="360" w:lineRule="auto"/>
        <w:rPr>
          <w:rFonts w:cs="Arial"/>
          <w:b/>
          <w:bCs/>
        </w:rPr>
      </w:pPr>
      <w:r w:rsidRPr="00DE10F5">
        <w:rPr>
          <w:rFonts w:cs="Arial"/>
          <w:b/>
          <w:bCs/>
        </w:rPr>
        <w:t>(</w:t>
      </w:r>
      <w:r w:rsidR="00790638" w:rsidRPr="00DE10F5">
        <w:rPr>
          <w:rFonts w:cs="Arial"/>
          <w:b/>
          <w:bCs/>
        </w:rPr>
        <w:t>20</w:t>
      </w:r>
      <w:r w:rsidR="00655B33" w:rsidRPr="00DE10F5">
        <w:rPr>
          <w:rFonts w:cs="Arial"/>
          <w:b/>
          <w:bCs/>
        </w:rPr>
        <w:t>2</w:t>
      </w:r>
      <w:r w:rsidR="00DE10F5" w:rsidRPr="00DE10F5">
        <w:rPr>
          <w:rFonts w:cs="Arial"/>
          <w:b/>
          <w:bCs/>
        </w:rPr>
        <w:t>3</w:t>
      </w:r>
      <w:r w:rsidR="00790638" w:rsidRPr="00DE10F5">
        <w:rPr>
          <w:rFonts w:cs="Arial"/>
          <w:b/>
          <w:bCs/>
        </w:rPr>
        <w:t>, 20</w:t>
      </w:r>
      <w:r w:rsidR="00983A21" w:rsidRPr="00DE10F5">
        <w:rPr>
          <w:rFonts w:cs="Arial"/>
          <w:b/>
          <w:bCs/>
        </w:rPr>
        <w:t>2</w:t>
      </w:r>
      <w:r w:rsidR="00DE10F5" w:rsidRPr="00DE10F5">
        <w:rPr>
          <w:rFonts w:cs="Arial"/>
          <w:b/>
          <w:bCs/>
        </w:rPr>
        <w:t>4</w:t>
      </w:r>
      <w:r w:rsidR="00790638" w:rsidRPr="00DE10F5">
        <w:rPr>
          <w:rFonts w:cs="Arial"/>
          <w:b/>
          <w:bCs/>
        </w:rPr>
        <w:t>,</w:t>
      </w:r>
      <w:r w:rsidR="00983A21" w:rsidRPr="00DE10F5">
        <w:rPr>
          <w:rFonts w:cs="Arial"/>
          <w:b/>
          <w:bCs/>
        </w:rPr>
        <w:t xml:space="preserve"> </w:t>
      </w:r>
      <w:r w:rsidR="00655B33" w:rsidRPr="00DE10F5">
        <w:rPr>
          <w:rFonts w:cs="Arial"/>
          <w:b/>
          <w:bCs/>
        </w:rPr>
        <w:t>202</w:t>
      </w:r>
      <w:r w:rsidR="00DE10F5" w:rsidRPr="00DE10F5">
        <w:rPr>
          <w:rFonts w:cs="Arial"/>
          <w:b/>
          <w:bCs/>
        </w:rPr>
        <w:t>5</w:t>
      </w:r>
      <w:r w:rsidR="00655B33" w:rsidRPr="00DE10F5">
        <w:rPr>
          <w:rFonts w:cs="Arial"/>
          <w:b/>
          <w:bCs/>
        </w:rPr>
        <w:t xml:space="preserve"> vorläufig</w:t>
      </w:r>
      <w:r w:rsidR="00234451" w:rsidRPr="00DE10F5">
        <w:rPr>
          <w:rFonts w:cs="Arial"/>
          <w:b/>
          <w:bCs/>
        </w:rPr>
        <w:t>)</w:t>
      </w:r>
    </w:p>
    <w:p w14:paraId="7C3C12FB" w14:textId="77777777" w:rsidR="00E10B46" w:rsidRPr="00DE10F5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DE10F5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DE10F5" w:rsidRDefault="006D3D8E" w:rsidP="00D5776B">
            <w:pPr>
              <w:jc w:val="left"/>
              <w:rPr>
                <w:rFonts w:cs="Arial"/>
                <w:b/>
              </w:rPr>
            </w:pPr>
            <w:r w:rsidRPr="00DE10F5">
              <w:rPr>
                <w:rFonts w:cs="Arial"/>
                <w:b/>
              </w:rPr>
              <w:t>Gesamtumsatz i</w:t>
            </w:r>
            <w:r w:rsidR="00D5776B" w:rsidRPr="00DE10F5">
              <w:rPr>
                <w:rFonts w:cs="Arial"/>
                <w:b/>
              </w:rPr>
              <w:t>n den letzten 3</w:t>
            </w:r>
            <w:r w:rsidR="00FF4D1E" w:rsidRPr="00DE10F5">
              <w:rPr>
                <w:rFonts w:cs="Arial"/>
                <w:b/>
              </w:rPr>
              <w:t xml:space="preserve"> abgeschlossenen</w:t>
            </w:r>
            <w:r w:rsidR="00D5776B" w:rsidRPr="00DE10F5">
              <w:rPr>
                <w:rFonts w:cs="Arial"/>
                <w:b/>
              </w:rPr>
              <w:t xml:space="preserve"> Geschäftsjahren</w:t>
            </w:r>
            <w:r w:rsidR="00114C65" w:rsidRPr="00DE10F5">
              <w:rPr>
                <w:rFonts w:cs="Arial"/>
                <w:b/>
              </w:rPr>
              <w:t xml:space="preserve"> (netto)</w:t>
            </w:r>
          </w:p>
        </w:tc>
      </w:tr>
      <w:tr w:rsidR="006D3D8E" w:rsidRPr="00DE10F5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3794510F" w:rsidR="006D3D8E" w:rsidRPr="00DE10F5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t>20</w:t>
            </w:r>
            <w:r w:rsidR="00655B33" w:rsidRPr="00DE10F5">
              <w:rPr>
                <w:rFonts w:ascii="Arial" w:hAnsi="Arial" w:cs="Arial"/>
                <w:szCs w:val="20"/>
              </w:rPr>
              <w:t>2</w:t>
            </w:r>
            <w:r w:rsidR="00DE10F5" w:rsidRPr="00DE10F5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DE10F5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E10F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DE10F5">
              <w:rPr>
                <w:rFonts w:ascii="Arial" w:hAnsi="Arial" w:cs="Arial"/>
                <w:szCs w:val="20"/>
              </w:rPr>
            </w:r>
            <w:r w:rsidRPr="00DE10F5">
              <w:rPr>
                <w:rFonts w:ascii="Arial" w:hAnsi="Arial" w:cs="Arial"/>
                <w:szCs w:val="20"/>
              </w:rPr>
              <w:fldChar w:fldCharType="separate"/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DE10F5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3D3A7132" w:rsidR="003975C2" w:rsidRPr="00DE10F5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t>20</w:t>
            </w:r>
            <w:r w:rsidR="00983A21" w:rsidRPr="00DE10F5">
              <w:rPr>
                <w:rFonts w:ascii="Arial" w:hAnsi="Arial" w:cs="Arial"/>
                <w:szCs w:val="20"/>
              </w:rPr>
              <w:t>2</w:t>
            </w:r>
            <w:r w:rsidR="00DE10F5" w:rsidRPr="00DE10F5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DE10F5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DE10F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DE10F5">
              <w:rPr>
                <w:rFonts w:ascii="Arial" w:hAnsi="Arial" w:cs="Arial"/>
                <w:szCs w:val="20"/>
              </w:rPr>
            </w:r>
            <w:r w:rsidRPr="00DE10F5">
              <w:rPr>
                <w:rFonts w:ascii="Arial" w:hAnsi="Arial" w:cs="Arial"/>
                <w:szCs w:val="20"/>
              </w:rPr>
              <w:fldChar w:fldCharType="separate"/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40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7E7D2146" w:rsidR="00655B33" w:rsidRPr="00DE10F5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t>20</w:t>
            </w:r>
            <w:r w:rsidR="004D5593" w:rsidRPr="00DE10F5">
              <w:rPr>
                <w:rFonts w:ascii="Arial" w:hAnsi="Arial" w:cs="Arial"/>
                <w:szCs w:val="20"/>
              </w:rPr>
              <w:t>2</w:t>
            </w:r>
            <w:r w:rsidR="00DE10F5" w:rsidRPr="00DE10F5">
              <w:rPr>
                <w:rFonts w:ascii="Arial" w:hAnsi="Arial" w:cs="Arial"/>
                <w:szCs w:val="20"/>
              </w:rPr>
              <w:t>5</w:t>
            </w:r>
            <w:r w:rsidRPr="00DE10F5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DE10F5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DE10F5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E10F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DE10F5">
              <w:rPr>
                <w:rFonts w:ascii="Arial" w:hAnsi="Arial" w:cs="Arial"/>
                <w:szCs w:val="20"/>
              </w:rPr>
            </w:r>
            <w:r w:rsidRPr="00DE10F5">
              <w:rPr>
                <w:rFonts w:ascii="Arial" w:hAnsi="Arial" w:cs="Arial"/>
                <w:szCs w:val="20"/>
              </w:rPr>
              <w:fldChar w:fldCharType="separate"/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noProof/>
                <w:szCs w:val="20"/>
              </w:rPr>
              <w:t> </w:t>
            </w:r>
            <w:r w:rsidRPr="00DE10F5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3BAD041E" w:rsidR="00655B33" w:rsidRPr="00DE10F5" w:rsidRDefault="00655B33" w:rsidP="00655B33">
      <w:pPr>
        <w:spacing w:line="360" w:lineRule="auto"/>
        <w:rPr>
          <w:rFonts w:cs="Arial"/>
          <w:b/>
          <w:bCs/>
        </w:rPr>
      </w:pPr>
      <w:r w:rsidRPr="004556AB">
        <w:rPr>
          <w:rFonts w:cs="Arial"/>
          <w:b/>
        </w:rPr>
        <w:t xml:space="preserve">Anzahl der in den letzten drei </w:t>
      </w:r>
      <w:r w:rsidRPr="00DE10F5">
        <w:rPr>
          <w:rFonts w:cs="Arial"/>
          <w:b/>
        </w:rPr>
        <w:t>Geschäftsjahren (202</w:t>
      </w:r>
      <w:r w:rsidR="00DE10F5" w:rsidRPr="00DE10F5">
        <w:rPr>
          <w:rFonts w:cs="Arial"/>
          <w:b/>
        </w:rPr>
        <w:t>3</w:t>
      </w:r>
      <w:r w:rsidRPr="00DE10F5">
        <w:rPr>
          <w:rFonts w:cs="Arial"/>
          <w:b/>
        </w:rPr>
        <w:t>, 202</w:t>
      </w:r>
      <w:r w:rsidR="00DE10F5" w:rsidRPr="00DE10F5">
        <w:rPr>
          <w:rFonts w:cs="Arial"/>
          <w:b/>
        </w:rPr>
        <w:t>4</w:t>
      </w:r>
      <w:r w:rsidRPr="00DE10F5">
        <w:rPr>
          <w:rFonts w:cs="Arial"/>
          <w:b/>
        </w:rPr>
        <w:t>, 202</w:t>
      </w:r>
      <w:r w:rsidR="00DE10F5" w:rsidRPr="00DE10F5">
        <w:rPr>
          <w:rFonts w:cs="Arial"/>
          <w:b/>
        </w:rPr>
        <w:t>5</w:t>
      </w:r>
      <w:r w:rsidRPr="00DE10F5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DE10F5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DE10F5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DE10F5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14ABB359" w:rsidR="00655B33" w:rsidRPr="00DE10F5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202</w:t>
            </w:r>
            <w:r w:rsidR="00DE10F5" w:rsidRPr="00DE10F5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62C530EE" w:rsidR="00655B33" w:rsidRPr="00DE10F5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20</w:t>
            </w:r>
            <w:r w:rsidR="00DE10F5" w:rsidRPr="00DE10F5">
              <w:rPr>
                <w:rFonts w:ascii="Arial" w:hAnsi="Arial" w:cs="Arial"/>
                <w:b/>
                <w:szCs w:val="20"/>
              </w:rPr>
              <w:t>24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25D4431F" w:rsidR="00655B33" w:rsidRPr="00DE10F5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202</w:t>
            </w:r>
            <w:r w:rsidR="00DE10F5" w:rsidRPr="00DE10F5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DE10F5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AA04F0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DE10F5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DE10F5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DE10F5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DE10F5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DE10F5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DE10F5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DE10F5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DE10F5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DE10F5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DE10F5">
                      <w:rPr>
                        <w:rFonts w:cs="Arial"/>
                        <w:noProof/>
                      </w:rPr>
                    </w:r>
                    <w:r w:rsidRPr="00DE10F5">
                      <w:rPr>
                        <w:rFonts w:cs="Arial"/>
                        <w:noProof/>
                      </w:rPr>
                      <w:fldChar w:fldCharType="separate"/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t> </w:t>
                    </w:r>
                    <w:r w:rsidRPr="00DE10F5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DE10F5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DE10F5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AA04F0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4E5E9A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4E5E9A">
              <w:rPr>
                <w:rFonts w:cs="Arial"/>
                <w:i w:val="0"/>
              </w:rPr>
              <w:t>Ingenieure</w:t>
            </w:r>
            <w:r>
              <w:rPr>
                <w:rFonts w:cs="Arial"/>
                <w:i w:val="0"/>
              </w:rPr>
              <w:t>*</w:t>
            </w:r>
            <w:r w:rsidRPr="004E5E9A">
              <w:rPr>
                <w:rFonts w:cs="Arial"/>
                <w:i w:val="0"/>
              </w:rPr>
              <w:t xml:space="preserve">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318AE18D" w:rsidR="00655B33" w:rsidRPr="00FA6384" w:rsidRDefault="00DE10F5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DE10F5">
              <w:rPr>
                <w:rFonts w:cs="Arial"/>
                <w:i w:val="0"/>
              </w:rPr>
              <w:t>Akademiker mit naturschutzfachlicher Ausrichtung und Mitarbeiter mit GIS-Erfahrung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360F9" w14:textId="77777777" w:rsidR="00C520F4" w:rsidRDefault="00C520F4">
      <w:r>
        <w:separator/>
      </w:r>
    </w:p>
  </w:endnote>
  <w:endnote w:type="continuationSeparator" w:id="0">
    <w:p w14:paraId="469F56C4" w14:textId="77777777" w:rsidR="00C520F4" w:rsidRDefault="00C5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3D1C3971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DE10F5">
      <w:rPr>
        <w:rFonts w:cs="Arial"/>
        <w:sz w:val="18"/>
        <w:szCs w:val="18"/>
      </w:rPr>
      <w:t>07.05.2026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B5B8D" w14:textId="77777777" w:rsidR="00C520F4" w:rsidRDefault="00C520F4">
      <w:r>
        <w:separator/>
      </w:r>
    </w:p>
  </w:footnote>
  <w:footnote w:type="continuationSeparator" w:id="0">
    <w:p w14:paraId="29C10D54" w14:textId="77777777" w:rsidR="00C520F4" w:rsidRDefault="00C52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A6D8" w14:textId="77777777" w:rsidR="00DE10F5" w:rsidRPr="003D4A2A" w:rsidRDefault="00DE10F5" w:rsidP="00DE10F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>Auftraggeber: Landkreis Gifhorn</w:t>
    </w:r>
  </w:p>
  <w:p w14:paraId="1B025E60" w14:textId="77777777" w:rsidR="00DE10F5" w:rsidRDefault="00DE10F5" w:rsidP="00DE10F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 xml:space="preserve">Projekt: </w:t>
    </w:r>
    <w:r>
      <w:rPr>
        <w:rFonts w:cs="Arial"/>
        <w:sz w:val="18"/>
      </w:rPr>
      <w:t>Fortschreibung Landschaftsrahmenplan</w:t>
    </w:r>
  </w:p>
  <w:p w14:paraId="44EB3B4D" w14:textId="77777777" w:rsidR="00DE10F5" w:rsidRPr="003D4A2A" w:rsidRDefault="00DE10F5" w:rsidP="00DE10F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C46F8">
      <w:rPr>
        <w:rFonts w:cs="Arial"/>
        <w:sz w:val="18"/>
      </w:rPr>
      <w:t>Los 1 – Landschaft</w:t>
    </w:r>
    <w:r>
      <w:rPr>
        <w:rFonts w:cs="Arial"/>
        <w:sz w:val="18"/>
      </w:rPr>
      <w:t>s</w:t>
    </w:r>
    <w:r w:rsidRPr="00CC46F8">
      <w:rPr>
        <w:rFonts w:cs="Arial"/>
        <w:sz w:val="18"/>
      </w:rPr>
      <w:t>rahmenplanung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RvRBXUyS29d7ZePnnvveMoQo2rCHSZyOtiK6rnhirclUkTavCoXRR2wyQKU9bqtW2rtzLpNl/YYuj9S1q9ZLWg==" w:salt="331S8JeQZteGzvWEA+199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1F65"/>
    <w:rsid w:val="001E3366"/>
    <w:rsid w:val="001E4B3F"/>
    <w:rsid w:val="001F6A2F"/>
    <w:rsid w:val="002025E6"/>
    <w:rsid w:val="00203ED7"/>
    <w:rsid w:val="00207C01"/>
    <w:rsid w:val="00210632"/>
    <w:rsid w:val="00210E45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1860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17BAD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20F4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10F5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7318C"/>
    <w:rsid w:val="000D0E7F"/>
    <w:rsid w:val="001E1F65"/>
    <w:rsid w:val="00317BAD"/>
    <w:rsid w:val="006F7718"/>
    <w:rsid w:val="008619C0"/>
    <w:rsid w:val="0091083C"/>
    <w:rsid w:val="00A81896"/>
    <w:rsid w:val="00B865B0"/>
    <w:rsid w:val="00C733BC"/>
    <w:rsid w:val="00CD265B"/>
    <w:rsid w:val="00E24608"/>
    <w:rsid w:val="00F1784E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12</cp:revision>
  <cp:lastPrinted>2017-05-13T13:50:00Z</cp:lastPrinted>
  <dcterms:created xsi:type="dcterms:W3CDTF">2022-10-27T13:46:00Z</dcterms:created>
  <dcterms:modified xsi:type="dcterms:W3CDTF">2026-05-12T12:56:00Z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